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FE24A3A" w:rsidR="0046735E" w:rsidRPr="007D704D"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w:t>
            </w:r>
            <w:r w:rsidRPr="007D704D">
              <w:rPr>
                <w:bCs w:val="0"/>
                <w:snapToGrid w:val="0"/>
                <w:sz w:val="24"/>
                <w:szCs w:val="24"/>
                <w:lang w:eastAsia="ru-RU"/>
              </w:rPr>
              <w:t>ремонтной программы, в области информационных технологий и прочих закупок ПАО «МРСК Юга» УД-</w:t>
            </w:r>
            <w:r w:rsidR="007D704D">
              <w:rPr>
                <w:bCs w:val="0"/>
                <w:snapToGrid w:val="0"/>
                <w:sz w:val="24"/>
                <w:szCs w:val="24"/>
                <w:lang w:eastAsia="ru-RU"/>
              </w:rPr>
              <w:t>4</w:t>
            </w:r>
            <w:r w:rsidRPr="007D704D">
              <w:rPr>
                <w:bCs w:val="0"/>
                <w:spacing w:val="-4"/>
                <w:sz w:val="24"/>
                <w:szCs w:val="24"/>
              </w:rPr>
              <w:t xml:space="preserve"> от </w:t>
            </w:r>
            <w:r w:rsidR="007D704D">
              <w:rPr>
                <w:bCs w:val="0"/>
                <w:spacing w:val="-4"/>
                <w:sz w:val="24"/>
                <w:szCs w:val="24"/>
              </w:rPr>
              <w:t>17</w:t>
            </w:r>
            <w:r w:rsidRPr="007D704D">
              <w:rPr>
                <w:bCs w:val="0"/>
                <w:spacing w:val="-4"/>
                <w:sz w:val="24"/>
                <w:szCs w:val="24"/>
              </w:rPr>
              <w:t>.</w:t>
            </w:r>
            <w:r w:rsidR="007D704D">
              <w:rPr>
                <w:bCs w:val="0"/>
                <w:spacing w:val="-4"/>
                <w:sz w:val="24"/>
                <w:szCs w:val="24"/>
              </w:rPr>
              <w:t>01</w:t>
            </w:r>
            <w:r w:rsidRPr="007D704D">
              <w:rPr>
                <w:bCs w:val="0"/>
                <w:spacing w:val="-4"/>
                <w:sz w:val="24"/>
                <w:szCs w:val="24"/>
              </w:rPr>
              <w:t>.2</w:t>
            </w:r>
            <w:r w:rsidR="00C800FD" w:rsidRPr="007D704D">
              <w:rPr>
                <w:bCs w:val="0"/>
                <w:spacing w:val="-4"/>
                <w:sz w:val="24"/>
                <w:szCs w:val="24"/>
              </w:rPr>
              <w:t>0</w:t>
            </w:r>
            <w:r w:rsidRPr="007D704D">
              <w:rPr>
                <w:bCs w:val="0"/>
                <w:spacing w:val="-4"/>
                <w:sz w:val="24"/>
                <w:szCs w:val="24"/>
              </w:rPr>
              <w:t>1</w:t>
            </w:r>
            <w:r w:rsidR="007D704D">
              <w:rPr>
                <w:bCs w:val="0"/>
                <w:spacing w:val="-4"/>
                <w:sz w:val="24"/>
                <w:szCs w:val="24"/>
              </w:rPr>
              <w:t xml:space="preserve">8 </w:t>
            </w:r>
            <w:r w:rsidRPr="007D704D">
              <w:rPr>
                <w:bCs w:val="0"/>
                <w:spacing w:val="-4"/>
                <w:sz w:val="24"/>
                <w:szCs w:val="24"/>
              </w:rPr>
              <w:t>г</w:t>
            </w:r>
            <w:r w:rsidR="007D704D">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F9ECAD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D704D">
        <w:rPr>
          <w:b/>
          <w:sz w:val="24"/>
          <w:szCs w:val="24"/>
        </w:rPr>
        <w:t xml:space="preserve">право заключения </w:t>
      </w:r>
      <w:proofErr w:type="gramStart"/>
      <w:r w:rsidR="00935C24" w:rsidRPr="007D704D">
        <w:rPr>
          <w:b/>
          <w:sz w:val="24"/>
          <w:szCs w:val="24"/>
        </w:rPr>
        <w:t>договор</w:t>
      </w:r>
      <w:r w:rsidR="007D704D" w:rsidRPr="007D704D">
        <w:rPr>
          <w:b/>
          <w:sz w:val="24"/>
          <w:szCs w:val="24"/>
        </w:rPr>
        <w:t>а</w:t>
      </w:r>
      <w:proofErr w:type="gramEnd"/>
      <w:r w:rsidR="00935C24" w:rsidRPr="007D704D">
        <w:rPr>
          <w:b/>
          <w:sz w:val="24"/>
          <w:szCs w:val="24"/>
        </w:rPr>
        <w:t xml:space="preserve"> </w:t>
      </w:r>
      <w:r w:rsidR="00C53E73" w:rsidRPr="007D704D">
        <w:rPr>
          <w:b/>
          <w:sz w:val="24"/>
          <w:szCs w:val="24"/>
        </w:rPr>
        <w:t xml:space="preserve">на </w:t>
      </w:r>
      <w:r w:rsidR="007D704D" w:rsidRPr="007D704D">
        <w:rPr>
          <w:b/>
          <w:sz w:val="24"/>
          <w:szCs w:val="24"/>
        </w:rPr>
        <w:t>оказание  услуг по транспортировке и утилизации отходов</w:t>
      </w:r>
      <w:r w:rsidR="007D704D">
        <w:rPr>
          <w:b/>
          <w:sz w:val="24"/>
          <w:szCs w:val="24"/>
        </w:rPr>
        <w:t xml:space="preserve"> для нужд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39D7963B" w14:textId="77777777" w:rsidR="007D704D" w:rsidRDefault="007D704D" w:rsidP="007A1F3E">
      <w:pPr>
        <w:pStyle w:val="1f6"/>
        <w:spacing w:line="264" w:lineRule="auto"/>
        <w:ind w:left="0" w:right="0"/>
        <w:jc w:val="center"/>
        <w:rPr>
          <w:rFonts w:ascii="Times New Roman" w:hAnsi="Times New Roman"/>
          <w:sz w:val="24"/>
          <w:szCs w:val="24"/>
        </w:rPr>
      </w:pPr>
    </w:p>
    <w:p w14:paraId="1EAB3B43" w14:textId="77777777" w:rsidR="007D704D" w:rsidRDefault="007D704D" w:rsidP="007A1F3E">
      <w:pPr>
        <w:pStyle w:val="1f6"/>
        <w:spacing w:line="264" w:lineRule="auto"/>
        <w:ind w:left="0" w:right="0"/>
        <w:jc w:val="center"/>
        <w:rPr>
          <w:rFonts w:ascii="Times New Roman" w:hAnsi="Times New Roman"/>
          <w:sz w:val="24"/>
          <w:szCs w:val="24"/>
        </w:rPr>
      </w:pPr>
    </w:p>
    <w:p w14:paraId="5B5F8757" w14:textId="77777777" w:rsidR="007D704D" w:rsidRPr="00556B64" w:rsidRDefault="007D704D" w:rsidP="007A1F3E">
      <w:pPr>
        <w:pStyle w:val="1f6"/>
        <w:spacing w:line="264" w:lineRule="auto"/>
        <w:ind w:left="0" w:right="0"/>
        <w:jc w:val="center"/>
        <w:rPr>
          <w:rFonts w:ascii="Times New Roman" w:hAnsi="Times New Roman"/>
          <w:sz w:val="24"/>
          <w:szCs w:val="24"/>
        </w:rPr>
      </w:pPr>
    </w:p>
    <w:p w14:paraId="6E788301" w14:textId="5F71AA7E"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7D704D">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5A59BCE" w:rsidR="00E86E35" w:rsidRPr="007D704D" w:rsidRDefault="00E86E35" w:rsidP="007D704D">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D704D">
        <w:rPr>
          <w:b/>
          <w:bCs/>
        </w:rPr>
        <w:t>Ключникова Ольга Сергеевна,</w:t>
      </w:r>
      <w:r w:rsidR="007951CD" w:rsidRPr="007D704D">
        <w:rPr>
          <w:bCs/>
        </w:rPr>
        <w:t xml:space="preserve"> тел.: (863) 307-04-83, </w:t>
      </w:r>
      <w:proofErr w:type="gramStart"/>
      <w:r w:rsidR="007951CD" w:rsidRPr="007D704D">
        <w:rPr>
          <w:bCs/>
        </w:rPr>
        <w:t>е</w:t>
      </w:r>
      <w:proofErr w:type="gramEnd"/>
      <w:r w:rsidR="007951CD" w:rsidRPr="007D704D">
        <w:rPr>
          <w:bCs/>
        </w:rPr>
        <w:t>-</w:t>
      </w:r>
      <w:proofErr w:type="spellStart"/>
      <w:r w:rsidR="007951CD" w:rsidRPr="007D704D">
        <w:rPr>
          <w:bCs/>
        </w:rPr>
        <w:t>mail</w:t>
      </w:r>
      <w:proofErr w:type="spellEnd"/>
      <w:r w:rsidR="007951CD" w:rsidRPr="007D704D">
        <w:rPr>
          <w:bCs/>
        </w:rPr>
        <w:t xml:space="preserve">: </w:t>
      </w:r>
      <w:hyperlink r:id="rId19" w:history="1">
        <w:r w:rsidR="007951CD" w:rsidRPr="007D704D">
          <w:rPr>
            <w:rStyle w:val="a9"/>
            <w:bCs/>
            <w:lang w:val="en-US"/>
          </w:rPr>
          <w:t>kluchnikovaos</w:t>
        </w:r>
        <w:r w:rsidR="007951CD" w:rsidRPr="007D704D">
          <w:rPr>
            <w:rStyle w:val="a9"/>
            <w:bCs/>
          </w:rPr>
          <w:t>@</w:t>
        </w:r>
        <w:r w:rsidR="007951CD" w:rsidRPr="007D704D">
          <w:rPr>
            <w:rStyle w:val="a9"/>
            <w:bCs/>
            <w:lang w:val="en-US"/>
          </w:rPr>
          <w:t>mrsk</w:t>
        </w:r>
        <w:r w:rsidR="007951CD" w:rsidRPr="007D704D">
          <w:rPr>
            <w:rStyle w:val="a9"/>
            <w:bCs/>
          </w:rPr>
          <w:t>-</w:t>
        </w:r>
        <w:r w:rsidR="007951CD" w:rsidRPr="007D704D">
          <w:rPr>
            <w:rStyle w:val="a9"/>
            <w:bCs/>
            <w:lang w:val="en-US"/>
          </w:rPr>
          <w:t>yuga</w:t>
        </w:r>
        <w:r w:rsidR="007951CD" w:rsidRPr="007D704D">
          <w:rPr>
            <w:rStyle w:val="a9"/>
            <w:bCs/>
          </w:rPr>
          <w:t>.</w:t>
        </w:r>
        <w:r w:rsidR="007951CD" w:rsidRPr="007D704D">
          <w:rPr>
            <w:rStyle w:val="a9"/>
            <w:bCs/>
            <w:lang w:val="en-US"/>
          </w:rPr>
          <w:t>ru</w:t>
        </w:r>
      </w:hyperlink>
      <w:r w:rsidRPr="007D704D">
        <w:t>, Из</w:t>
      </w:r>
      <w:r w:rsidRPr="00556B64">
        <w:t xml:space="preserve">вещением о проведении открытого </w:t>
      </w:r>
      <w:r w:rsidRPr="00556B64">
        <w:rPr>
          <w:iCs/>
        </w:rPr>
        <w:t>запроса предложений</w:t>
      </w:r>
      <w:r w:rsidRPr="00556B64">
        <w:t>, опубликованным:</w:t>
      </w:r>
      <w:r w:rsidR="007D704D">
        <w:t xml:space="preserve"> </w:t>
      </w:r>
      <w:r w:rsidRPr="007D704D">
        <w:rPr>
          <w:szCs w:val="24"/>
        </w:rPr>
        <w:t xml:space="preserve">на официальном сайте </w:t>
      </w:r>
      <w:r w:rsidRPr="007D704D">
        <w:rPr>
          <w:szCs w:val="24"/>
          <w:u w:val="single"/>
        </w:rPr>
        <w:t>www.zakupki.gov.ru</w:t>
      </w:r>
      <w:r w:rsidRPr="007D704D">
        <w:rPr>
          <w:szCs w:val="24"/>
        </w:rPr>
        <w:t xml:space="preserve">, на сайте электронной торговой площадки (далее – ЭТП) </w:t>
      </w:r>
      <w:hyperlink r:id="rId20" w:history="1">
        <w:r w:rsidR="007D704D" w:rsidRPr="005456BC">
          <w:rPr>
            <w:rStyle w:val="a9"/>
            <w:rFonts w:eastAsia="MS Mincho"/>
            <w:lang w:val="en-US" w:eastAsia="ja-JP"/>
          </w:rPr>
          <w:t>www</w:t>
        </w:r>
        <w:r w:rsidR="007D704D" w:rsidRPr="005456BC">
          <w:rPr>
            <w:rStyle w:val="a9"/>
            <w:rFonts w:eastAsia="MS Mincho"/>
            <w:lang w:eastAsia="ja-JP"/>
          </w:rPr>
          <w:t>.</w:t>
        </w:r>
        <w:r w:rsidR="007D704D" w:rsidRPr="005456BC">
          <w:rPr>
            <w:rStyle w:val="a9"/>
            <w:rFonts w:eastAsia="MS Mincho"/>
            <w:lang w:val="en-US" w:eastAsia="ja-JP"/>
          </w:rPr>
          <w:t>etp</w:t>
        </w:r>
        <w:r w:rsidR="007D704D" w:rsidRPr="005456BC">
          <w:rPr>
            <w:rStyle w:val="a9"/>
            <w:rFonts w:eastAsia="MS Mincho"/>
            <w:lang w:eastAsia="ja-JP"/>
          </w:rPr>
          <w:t>.</w:t>
        </w:r>
        <w:r w:rsidR="007D704D" w:rsidRPr="005456BC">
          <w:rPr>
            <w:rStyle w:val="a9"/>
            <w:rFonts w:eastAsia="MS Mincho"/>
            <w:lang w:val="en-US" w:eastAsia="ja-JP"/>
          </w:rPr>
          <w:t>rosseti</w:t>
        </w:r>
        <w:r w:rsidR="007D704D" w:rsidRPr="005456BC">
          <w:rPr>
            <w:rStyle w:val="a9"/>
            <w:rFonts w:eastAsia="MS Mincho"/>
            <w:lang w:eastAsia="ja-JP"/>
          </w:rPr>
          <w:t>.</w:t>
        </w:r>
        <w:r w:rsidR="007D704D" w:rsidRPr="005456BC">
          <w:rPr>
            <w:rStyle w:val="a9"/>
            <w:rFonts w:eastAsia="MS Mincho"/>
            <w:lang w:val="en-US" w:eastAsia="ja-JP"/>
          </w:rPr>
          <w:t>ru</w:t>
        </w:r>
      </w:hyperlink>
      <w:r w:rsidR="00D97B21" w:rsidRPr="007D704D">
        <w:rPr>
          <w:rStyle w:val="a9"/>
          <w:rFonts w:eastAsia="MS Mincho"/>
          <w:color w:val="auto"/>
          <w:u w:val="none"/>
          <w:lang w:eastAsia="ja-JP"/>
        </w:rPr>
        <w:t xml:space="preserve"> </w:t>
      </w:r>
      <w:r w:rsidRPr="007D704D">
        <w:rPr>
          <w:rStyle w:val="a9"/>
          <w:rFonts w:eastAsia="MS Mincho"/>
          <w:color w:val="auto"/>
          <w:szCs w:val="24"/>
        </w:rPr>
        <w:t>,</w:t>
      </w:r>
      <w:r w:rsidRPr="007D704D">
        <w:rPr>
          <w:szCs w:val="24"/>
        </w:rPr>
        <w:t xml:space="preserve">  на сайте </w:t>
      </w:r>
      <w:r w:rsidR="00ED5D25" w:rsidRPr="007D704D">
        <w:rPr>
          <w:szCs w:val="24"/>
        </w:rPr>
        <w:t>П</w:t>
      </w:r>
      <w:r w:rsidRPr="007D704D">
        <w:rPr>
          <w:szCs w:val="24"/>
        </w:rPr>
        <w:t xml:space="preserve">АО «МРСК </w:t>
      </w:r>
      <w:r w:rsidR="00725D97" w:rsidRPr="007D704D">
        <w:rPr>
          <w:szCs w:val="24"/>
        </w:rPr>
        <w:t>Юг</w:t>
      </w:r>
      <w:r w:rsidRPr="007D704D">
        <w:rPr>
          <w:szCs w:val="24"/>
        </w:rPr>
        <w:t xml:space="preserve">а» </w:t>
      </w:r>
      <w:r w:rsidR="00ED5D25" w:rsidRPr="007D704D">
        <w:rPr>
          <w:szCs w:val="24"/>
          <w:u w:val="single"/>
        </w:rPr>
        <w:t>www.mrsk-yuga.ru</w:t>
      </w:r>
    </w:p>
    <w:p w14:paraId="08731EC0" w14:textId="46B00706"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7D704D">
        <w:rPr>
          <w:iCs/>
        </w:rPr>
        <w:t>приг</w:t>
      </w:r>
      <w:r w:rsidRPr="007D704D">
        <w:t xml:space="preserve">ласил </w:t>
      </w:r>
      <w:bookmarkEnd w:id="13"/>
      <w:bookmarkEnd w:id="14"/>
      <w:bookmarkEnd w:id="15"/>
      <w:bookmarkEnd w:id="16"/>
      <w:bookmarkEnd w:id="17"/>
      <w:r w:rsidRPr="007D704D">
        <w:rPr>
          <w:snapToGrid w:val="0"/>
        </w:rPr>
        <w:t xml:space="preserve">юридических лиц, физических лиц, в том числе индивидуальных предпринимателей,  </w:t>
      </w:r>
      <w:r w:rsidR="004616D8" w:rsidRPr="007D704D">
        <w:rPr>
          <w:snapToGrid w:val="0"/>
        </w:rPr>
        <w:t xml:space="preserve"> </w:t>
      </w:r>
      <w:r w:rsidRPr="007D704D">
        <w:t xml:space="preserve"> </w:t>
      </w:r>
      <w:r w:rsidRPr="007D704D">
        <w:rPr>
          <w:bCs/>
          <w:iCs/>
          <w:snapToGrid w:val="0"/>
        </w:rPr>
        <w:t>к участию в открытом запросе предложений без предварительного квалификационного отбора</w:t>
      </w:r>
      <w:r w:rsidRPr="00556B64">
        <w:rPr>
          <w:bCs/>
          <w:iCs/>
          <w:snapToGrid w:val="0"/>
        </w:rPr>
        <w:t xml:space="preserve"> (далее – запрос предложений)</w:t>
      </w:r>
      <w:r w:rsidRPr="00556B64">
        <w:rPr>
          <w:bCs/>
          <w:iCs/>
          <w:snapToGrid w:val="0"/>
          <w:szCs w:val="24"/>
        </w:rPr>
        <w:t>.</w:t>
      </w:r>
      <w:bookmarkEnd w:id="18"/>
    </w:p>
    <w:p w14:paraId="436F4EE4" w14:textId="25F00761"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7D704D">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C5826CF" w:rsidR="00935C24" w:rsidRPr="007D704D"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D704D" w:rsidRPr="007D704D">
        <w:rPr>
          <w:b/>
          <w:szCs w:val="24"/>
        </w:rPr>
        <w:t>право заключения договора на оказание  услуг по транспортировке и утилизации отходов</w:t>
      </w:r>
      <w:r w:rsidR="007D704D">
        <w:rPr>
          <w:b/>
          <w:szCs w:val="24"/>
        </w:rPr>
        <w:t xml:space="preserve"> для нужд филиала ПАО «МРСК Юга» - «Ростовэнерго</w:t>
      </w:r>
      <w:r w:rsidR="007D704D" w:rsidRPr="007D704D">
        <w:rPr>
          <w:b/>
          <w:szCs w:val="24"/>
        </w:rPr>
        <w:t>»</w:t>
      </w:r>
      <w:r w:rsidR="00C53E73" w:rsidRPr="007D704D">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17567EA"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7D704D" w:rsidRPr="007D704D">
        <w:rPr>
          <w:b/>
          <w:szCs w:val="24"/>
        </w:rPr>
        <w:t xml:space="preserve">1 240 476,18 руб. с учётом  НДС </w:t>
      </w:r>
      <w:r w:rsidR="00CE72BD" w:rsidRPr="007D704D">
        <w:rPr>
          <w:b/>
          <w:szCs w:val="24"/>
        </w:rPr>
        <w:t>(</w:t>
      </w:r>
      <w:r w:rsidR="007D704D" w:rsidRPr="007D704D">
        <w:rPr>
          <w:b/>
          <w:szCs w:val="24"/>
        </w:rPr>
        <w:t>1 051 251,00</w:t>
      </w:r>
      <w:r w:rsidR="00CE72BD" w:rsidRPr="007D704D">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BAB2635" w14:textId="00203C3A"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lastRenderedPageBreak/>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7D704D" w:rsidRDefault="001B0985" w:rsidP="00035615">
            <w:pPr>
              <w:pStyle w:val="Times120"/>
              <w:widowControl w:val="0"/>
              <w:spacing w:after="120"/>
              <w:rPr>
                <w:szCs w:val="24"/>
              </w:rPr>
            </w:pPr>
            <w:r w:rsidRPr="007D704D">
              <w:rPr>
                <w:szCs w:val="24"/>
              </w:rPr>
              <w:t xml:space="preserve">закупка, </w:t>
            </w:r>
            <w:proofErr w:type="gramStart"/>
            <w:r w:rsidRPr="007D704D">
              <w:rPr>
                <w:szCs w:val="24"/>
              </w:rPr>
              <w:t>участниками</w:t>
            </w:r>
            <w:proofErr w:type="gramEnd"/>
            <w:r w:rsidRPr="007D704D">
              <w:rPr>
                <w:szCs w:val="24"/>
              </w:rPr>
              <w:t xml:space="preserve"> которых могут быть только субъекты малого и среднего предпринимательства (согласно </w:t>
            </w:r>
            <w:proofErr w:type="spellStart"/>
            <w:r w:rsidRPr="007D704D">
              <w:rPr>
                <w:szCs w:val="24"/>
              </w:rPr>
              <w:t>пп</w:t>
            </w:r>
            <w:proofErr w:type="spellEnd"/>
            <w:r w:rsidRPr="007D704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C53E73">
      <w:pPr>
        <w:pStyle w:val="6-"/>
        <w:numPr>
          <w:ilvl w:val="5"/>
          <w:numId w:val="45"/>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09487CC0" w:rsidR="00560BD2" w:rsidRPr="007D704D"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В рамках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7D704D">
        <w:rPr>
          <w:szCs w:val="24"/>
        </w:rPr>
        <w:t>следующего критерия: наименьшая стоимость заявки</w:t>
      </w:r>
      <w:r w:rsidR="007D704D">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6B73F1F9" w:rsidR="001B0985" w:rsidRPr="00955C48"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w:t>
      </w:r>
      <w:r w:rsidRPr="007D704D">
        <w:rPr>
          <w:szCs w:val="24"/>
        </w:rPr>
        <w:t>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7D704D">
        <w:rPr>
          <w:szCs w:val="24"/>
        </w:rPr>
        <w:t>-</w:t>
      </w:r>
      <w:r w:rsidR="003234A0" w:rsidRPr="007D704D">
        <w:rPr>
          <w:bCs/>
          <w:sz w:val="22"/>
          <w:szCs w:val="24"/>
          <w:lang w:eastAsia="ar-SA"/>
        </w:rPr>
        <w:t xml:space="preserve"> </w:t>
      </w:r>
      <w:r w:rsidR="003234A0" w:rsidRPr="007D704D">
        <w:rPr>
          <w:bCs/>
          <w:szCs w:val="24"/>
        </w:rPr>
        <w:t>не более 30 календарных дней</w:t>
      </w:r>
      <w:proofErr w:type="gramEnd"/>
      <w:r w:rsidR="003234A0" w:rsidRPr="007D704D">
        <w:rPr>
          <w:bCs/>
          <w:szCs w:val="24"/>
        </w:rPr>
        <w:t xml:space="preserve"> со дня подписания заказчиком документа о приеме товара</w:t>
      </w:r>
      <w:r w:rsidR="007D704D">
        <w:rPr>
          <w:bCs/>
          <w:szCs w:val="24"/>
        </w:rPr>
        <w:t xml:space="preserve"> </w:t>
      </w:r>
      <w:r w:rsidR="003234A0" w:rsidRPr="007D704D">
        <w:rPr>
          <w:bCs/>
          <w:szCs w:val="24"/>
        </w:rPr>
        <w:t>(выполнении работы, оказания услуги) по договору</w:t>
      </w:r>
      <w:r w:rsidR="007D704D">
        <w:rPr>
          <w:bCs/>
          <w:szCs w:val="24"/>
        </w:rPr>
        <w:t xml:space="preserve"> (</w:t>
      </w:r>
      <w:r w:rsidR="003234A0" w:rsidRPr="007D704D">
        <w:rPr>
          <w:bCs/>
          <w:szCs w:val="24"/>
        </w:rPr>
        <w:t>отдельному этапу договора)</w:t>
      </w:r>
      <w:r w:rsidR="00955C48" w:rsidRPr="007D704D">
        <w:rPr>
          <w:bCs/>
          <w:szCs w:val="24"/>
        </w:rPr>
        <w:t>.</w:t>
      </w:r>
    </w:p>
    <w:p w14:paraId="688AC212" w14:textId="77777777" w:rsidR="00955C48" w:rsidRPr="00955C48" w:rsidRDefault="00955C48" w:rsidP="00955C48">
      <w:pPr>
        <w:pStyle w:val="3-"/>
        <w:numPr>
          <w:ilvl w:val="2"/>
          <w:numId w:val="45"/>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7D704D" w:rsidRDefault="001B0985" w:rsidP="007D704D">
      <w:pPr>
        <w:pStyle w:val="3-"/>
        <w:widowControl w:val="0"/>
        <w:numPr>
          <w:ilvl w:val="2"/>
          <w:numId w:val="45"/>
        </w:numPr>
        <w:ind w:left="0" w:firstLine="567"/>
        <w:rPr>
          <w:szCs w:val="24"/>
        </w:rPr>
      </w:pPr>
      <w:r w:rsidRPr="007D704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77650456" w:rsidR="00D77B28" w:rsidRPr="007D704D" w:rsidRDefault="00D77B28" w:rsidP="007D704D">
      <w:pPr>
        <w:pStyle w:val="3-"/>
        <w:numPr>
          <w:ilvl w:val="2"/>
          <w:numId w:val="54"/>
        </w:numPr>
        <w:tabs>
          <w:tab w:val="left" w:pos="1418"/>
        </w:tabs>
        <w:spacing w:before="0" w:after="0" w:line="276" w:lineRule="auto"/>
        <w:ind w:left="0" w:firstLine="567"/>
        <w:rPr>
          <w:szCs w:val="24"/>
        </w:rPr>
      </w:pPr>
      <w:r w:rsidRPr="007D704D">
        <w:t xml:space="preserve">Предполагается, что подведение итогов закупки будет осуществлено по адресу фактического нахождения Организатора закупки в срок до </w:t>
      </w:r>
      <w:bookmarkStart w:id="226" w:name="_GoBack"/>
      <w:r w:rsidR="007D704D" w:rsidRPr="007D704D">
        <w:rPr>
          <w:b/>
        </w:rPr>
        <w:t>02</w:t>
      </w:r>
      <w:bookmarkEnd w:id="226"/>
      <w:r w:rsidRPr="007D704D">
        <w:rPr>
          <w:b/>
        </w:rPr>
        <w:t xml:space="preserve"> </w:t>
      </w:r>
      <w:r w:rsidR="007D704D">
        <w:rPr>
          <w:b/>
        </w:rPr>
        <w:t>апреля</w:t>
      </w:r>
      <w:r w:rsidRPr="007D704D">
        <w:rPr>
          <w:b/>
        </w:rPr>
        <w:t xml:space="preserve"> 201</w:t>
      </w:r>
      <w:r w:rsidR="007D704D">
        <w:rPr>
          <w:b/>
        </w:rPr>
        <w:t>8</w:t>
      </w:r>
      <w:r w:rsidRPr="007D704D">
        <w:rPr>
          <w:b/>
        </w:rPr>
        <w:t xml:space="preserve"> г. 1</w:t>
      </w:r>
      <w:r w:rsidR="007D704D">
        <w:rPr>
          <w:b/>
        </w:rPr>
        <w:t>6</w:t>
      </w:r>
      <w:r w:rsidRPr="007D704D">
        <w:rPr>
          <w:b/>
        </w:rPr>
        <w:t>:00</w:t>
      </w:r>
      <w:r w:rsidRPr="007D704D">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w:t>
      </w:r>
      <w:r w:rsidRPr="003D2EEB">
        <w:rPr>
          <w:szCs w:val="24"/>
        </w:rPr>
        <w:lastRenderedPageBreak/>
        <w:t>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D45E48">
        <w:trPr>
          <w:cantSplit/>
          <w:trHeight w:val="240"/>
        </w:trPr>
        <w:tc>
          <w:tcPr>
            <w:tcW w:w="418" w:type="pct"/>
            <w:vAlign w:val="center"/>
          </w:tcPr>
          <w:p w14:paraId="36BE68E8" w14:textId="77777777" w:rsidR="00664952" w:rsidRPr="004D0F20" w:rsidRDefault="00664952" w:rsidP="00D45E48">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D45E48">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D45E48">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D45E48">
        <w:trPr>
          <w:cantSplit/>
          <w:trHeight w:val="471"/>
        </w:trPr>
        <w:tc>
          <w:tcPr>
            <w:tcW w:w="418" w:type="pct"/>
            <w:vAlign w:val="center"/>
          </w:tcPr>
          <w:p w14:paraId="050B50F0"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D45E48">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D45E48">
            <w:pPr>
              <w:tabs>
                <w:tab w:val="left" w:pos="1080"/>
              </w:tabs>
              <w:spacing w:line="240" w:lineRule="auto"/>
              <w:ind w:firstLine="33"/>
              <w:rPr>
                <w:sz w:val="20"/>
                <w:szCs w:val="20"/>
              </w:rPr>
            </w:pPr>
          </w:p>
        </w:tc>
      </w:tr>
      <w:tr w:rsidR="00664952" w:rsidRPr="004D0F20" w14:paraId="00AA1E10" w14:textId="77777777" w:rsidTr="00D45E48">
        <w:trPr>
          <w:cantSplit/>
        </w:trPr>
        <w:tc>
          <w:tcPr>
            <w:tcW w:w="418" w:type="pct"/>
            <w:vAlign w:val="center"/>
          </w:tcPr>
          <w:p w14:paraId="4AC1FAA2" w14:textId="77777777" w:rsidR="00664952" w:rsidRPr="004D0F20" w:rsidRDefault="00664952" w:rsidP="00D45E48">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D45E48">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D45E48">
            <w:pPr>
              <w:tabs>
                <w:tab w:val="left" w:pos="1080"/>
              </w:tabs>
              <w:spacing w:line="240" w:lineRule="auto"/>
              <w:ind w:firstLine="33"/>
              <w:rPr>
                <w:sz w:val="20"/>
                <w:szCs w:val="20"/>
              </w:rPr>
            </w:pPr>
          </w:p>
        </w:tc>
      </w:tr>
      <w:tr w:rsidR="00664952" w:rsidRPr="004D0F20" w14:paraId="56354DED" w14:textId="77777777" w:rsidTr="00D45E48">
        <w:trPr>
          <w:cantSplit/>
        </w:trPr>
        <w:tc>
          <w:tcPr>
            <w:tcW w:w="418" w:type="pct"/>
            <w:vAlign w:val="center"/>
          </w:tcPr>
          <w:p w14:paraId="195002E3" w14:textId="77777777" w:rsidR="00664952" w:rsidRPr="004D0F20" w:rsidRDefault="00664952" w:rsidP="00D45E48">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D45E48">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D45E48">
            <w:pPr>
              <w:tabs>
                <w:tab w:val="left" w:pos="1080"/>
              </w:tabs>
              <w:spacing w:line="240" w:lineRule="auto"/>
              <w:ind w:firstLine="33"/>
              <w:rPr>
                <w:sz w:val="20"/>
                <w:szCs w:val="20"/>
              </w:rPr>
            </w:pPr>
          </w:p>
        </w:tc>
      </w:tr>
      <w:tr w:rsidR="00664952" w:rsidRPr="004D0F20" w14:paraId="56E356D2" w14:textId="77777777" w:rsidTr="00D45E48">
        <w:trPr>
          <w:cantSplit/>
        </w:trPr>
        <w:tc>
          <w:tcPr>
            <w:tcW w:w="418" w:type="pct"/>
            <w:vAlign w:val="center"/>
          </w:tcPr>
          <w:p w14:paraId="55FB6001" w14:textId="77777777" w:rsidR="00664952" w:rsidRPr="004D0F20" w:rsidRDefault="00664952" w:rsidP="00D45E48">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D45E48">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D45E48">
            <w:pPr>
              <w:tabs>
                <w:tab w:val="left" w:pos="1080"/>
              </w:tabs>
              <w:spacing w:line="240" w:lineRule="auto"/>
              <w:ind w:firstLine="33"/>
              <w:rPr>
                <w:sz w:val="20"/>
                <w:szCs w:val="20"/>
              </w:rPr>
            </w:pPr>
          </w:p>
        </w:tc>
      </w:tr>
      <w:tr w:rsidR="00664952" w:rsidRPr="004D0F20" w14:paraId="59CB1ACA" w14:textId="77777777" w:rsidTr="00D45E48">
        <w:trPr>
          <w:cantSplit/>
        </w:trPr>
        <w:tc>
          <w:tcPr>
            <w:tcW w:w="418" w:type="pct"/>
            <w:vAlign w:val="center"/>
          </w:tcPr>
          <w:p w14:paraId="6A86A448" w14:textId="77777777" w:rsidR="00664952" w:rsidRPr="004D0F20" w:rsidRDefault="00664952" w:rsidP="00D45E48">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D45E48">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D45E48">
            <w:pPr>
              <w:tabs>
                <w:tab w:val="left" w:pos="1080"/>
              </w:tabs>
              <w:spacing w:line="240" w:lineRule="auto"/>
              <w:ind w:firstLine="33"/>
              <w:rPr>
                <w:sz w:val="20"/>
                <w:szCs w:val="20"/>
              </w:rPr>
            </w:pPr>
          </w:p>
        </w:tc>
      </w:tr>
      <w:tr w:rsidR="00664952" w:rsidRPr="004D0F20" w14:paraId="566CE36D" w14:textId="77777777" w:rsidTr="00D45E48">
        <w:trPr>
          <w:cantSplit/>
        </w:trPr>
        <w:tc>
          <w:tcPr>
            <w:tcW w:w="418" w:type="pct"/>
            <w:vAlign w:val="center"/>
          </w:tcPr>
          <w:p w14:paraId="5FCF8EE6" w14:textId="77777777" w:rsidR="00664952" w:rsidRPr="004D0F20" w:rsidRDefault="00664952" w:rsidP="00D45E48">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D45E48">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D45E48">
            <w:pPr>
              <w:tabs>
                <w:tab w:val="left" w:pos="1080"/>
              </w:tabs>
              <w:spacing w:line="240" w:lineRule="auto"/>
              <w:ind w:firstLine="33"/>
              <w:rPr>
                <w:sz w:val="20"/>
                <w:szCs w:val="20"/>
              </w:rPr>
            </w:pPr>
          </w:p>
        </w:tc>
      </w:tr>
      <w:tr w:rsidR="00664952" w:rsidRPr="004D0F20" w14:paraId="6A61BD77" w14:textId="77777777" w:rsidTr="00D45E48">
        <w:trPr>
          <w:cantSplit/>
        </w:trPr>
        <w:tc>
          <w:tcPr>
            <w:tcW w:w="418" w:type="pct"/>
            <w:vAlign w:val="center"/>
          </w:tcPr>
          <w:p w14:paraId="2A5DB8CC" w14:textId="77777777" w:rsidR="00664952" w:rsidRPr="004D0F20" w:rsidRDefault="00664952" w:rsidP="00D45E48">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D45E48">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D45E48">
            <w:pPr>
              <w:tabs>
                <w:tab w:val="left" w:pos="1080"/>
              </w:tabs>
              <w:spacing w:line="240" w:lineRule="auto"/>
              <w:ind w:firstLine="33"/>
              <w:rPr>
                <w:sz w:val="20"/>
                <w:szCs w:val="20"/>
              </w:rPr>
            </w:pPr>
          </w:p>
        </w:tc>
      </w:tr>
      <w:tr w:rsidR="00664952" w:rsidRPr="004D0F20" w14:paraId="37FBE2C1" w14:textId="77777777" w:rsidTr="00D45E48">
        <w:trPr>
          <w:cantSplit/>
        </w:trPr>
        <w:tc>
          <w:tcPr>
            <w:tcW w:w="418" w:type="pct"/>
            <w:vAlign w:val="center"/>
          </w:tcPr>
          <w:p w14:paraId="42AE5D8A" w14:textId="77777777" w:rsidR="00664952" w:rsidRPr="004D0F20" w:rsidRDefault="00664952" w:rsidP="00D45E48">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D45E48">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D45E48">
            <w:pPr>
              <w:tabs>
                <w:tab w:val="left" w:pos="1080"/>
              </w:tabs>
              <w:spacing w:line="240" w:lineRule="auto"/>
              <w:ind w:firstLine="33"/>
              <w:rPr>
                <w:sz w:val="20"/>
                <w:szCs w:val="20"/>
              </w:rPr>
            </w:pPr>
          </w:p>
        </w:tc>
      </w:tr>
      <w:tr w:rsidR="00664952" w:rsidRPr="004D0F20" w14:paraId="71E34444" w14:textId="77777777" w:rsidTr="00D45E48">
        <w:trPr>
          <w:cantSplit/>
        </w:trPr>
        <w:tc>
          <w:tcPr>
            <w:tcW w:w="418" w:type="pct"/>
            <w:vAlign w:val="center"/>
          </w:tcPr>
          <w:p w14:paraId="5536DD54" w14:textId="77777777" w:rsidR="00664952" w:rsidRDefault="00664952" w:rsidP="00D45E48">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D45E48">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D45E48">
            <w:pPr>
              <w:tabs>
                <w:tab w:val="left" w:pos="1080"/>
              </w:tabs>
              <w:spacing w:line="240" w:lineRule="auto"/>
              <w:ind w:firstLine="33"/>
              <w:rPr>
                <w:sz w:val="20"/>
                <w:szCs w:val="20"/>
              </w:rPr>
            </w:pPr>
          </w:p>
        </w:tc>
      </w:tr>
      <w:tr w:rsidR="00664952" w:rsidRPr="004D0F20" w14:paraId="1168341E" w14:textId="77777777" w:rsidTr="00D45E48">
        <w:trPr>
          <w:cantSplit/>
        </w:trPr>
        <w:tc>
          <w:tcPr>
            <w:tcW w:w="418" w:type="pct"/>
            <w:vAlign w:val="center"/>
          </w:tcPr>
          <w:p w14:paraId="36BEDEFD" w14:textId="77777777" w:rsidR="00664952" w:rsidRDefault="00664952" w:rsidP="00D45E48">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D45E48">
            <w:pPr>
              <w:tabs>
                <w:tab w:val="left" w:pos="1080"/>
              </w:tabs>
              <w:spacing w:line="240" w:lineRule="auto"/>
              <w:ind w:firstLine="33"/>
              <w:rPr>
                <w:sz w:val="20"/>
                <w:szCs w:val="20"/>
              </w:rPr>
            </w:pPr>
          </w:p>
        </w:tc>
      </w:tr>
      <w:tr w:rsidR="00664952" w:rsidRPr="004D0F20" w14:paraId="32662F83" w14:textId="77777777" w:rsidTr="00D45E48">
        <w:trPr>
          <w:cantSplit/>
        </w:trPr>
        <w:tc>
          <w:tcPr>
            <w:tcW w:w="418" w:type="pct"/>
            <w:vAlign w:val="center"/>
          </w:tcPr>
          <w:p w14:paraId="65A411F4" w14:textId="77777777" w:rsidR="00664952" w:rsidRDefault="00664952" w:rsidP="00D45E48">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D45E48">
            <w:pPr>
              <w:tabs>
                <w:tab w:val="left" w:pos="1080"/>
              </w:tabs>
              <w:spacing w:line="240" w:lineRule="auto"/>
              <w:ind w:firstLine="33"/>
              <w:rPr>
                <w:sz w:val="20"/>
                <w:szCs w:val="20"/>
              </w:rPr>
            </w:pPr>
          </w:p>
        </w:tc>
      </w:tr>
      <w:tr w:rsidR="00664952" w:rsidRPr="004D0F20" w14:paraId="19FD1906" w14:textId="77777777" w:rsidTr="00D45E48">
        <w:trPr>
          <w:cantSplit/>
        </w:trPr>
        <w:tc>
          <w:tcPr>
            <w:tcW w:w="418" w:type="pct"/>
            <w:vAlign w:val="center"/>
          </w:tcPr>
          <w:p w14:paraId="15399061" w14:textId="77777777" w:rsidR="00664952" w:rsidRDefault="00664952" w:rsidP="00D45E48">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D45E48">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D45E48">
            <w:pPr>
              <w:tabs>
                <w:tab w:val="left" w:pos="1080"/>
              </w:tabs>
              <w:spacing w:line="240" w:lineRule="auto"/>
              <w:ind w:firstLine="33"/>
              <w:rPr>
                <w:sz w:val="20"/>
                <w:szCs w:val="20"/>
              </w:rPr>
            </w:pPr>
          </w:p>
        </w:tc>
      </w:tr>
      <w:tr w:rsidR="00664952" w:rsidRPr="004D0F20" w14:paraId="4F345E6E" w14:textId="77777777" w:rsidTr="00D45E48">
        <w:trPr>
          <w:cantSplit/>
        </w:trPr>
        <w:tc>
          <w:tcPr>
            <w:tcW w:w="418" w:type="pct"/>
            <w:vAlign w:val="center"/>
          </w:tcPr>
          <w:p w14:paraId="1DB5B819" w14:textId="77777777" w:rsidR="00664952" w:rsidRPr="004D0F20" w:rsidRDefault="00664952" w:rsidP="00D45E48">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D45E48">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D45E48">
            <w:pPr>
              <w:tabs>
                <w:tab w:val="left" w:pos="1080"/>
              </w:tabs>
              <w:spacing w:line="240" w:lineRule="auto"/>
              <w:ind w:firstLine="33"/>
              <w:rPr>
                <w:sz w:val="20"/>
                <w:szCs w:val="20"/>
              </w:rPr>
            </w:pPr>
          </w:p>
        </w:tc>
      </w:tr>
      <w:tr w:rsidR="00664952" w:rsidRPr="004D0F20" w14:paraId="08747580" w14:textId="77777777" w:rsidTr="00D45E48">
        <w:trPr>
          <w:cantSplit/>
        </w:trPr>
        <w:tc>
          <w:tcPr>
            <w:tcW w:w="418" w:type="pct"/>
            <w:vAlign w:val="center"/>
          </w:tcPr>
          <w:p w14:paraId="27177E59" w14:textId="77777777" w:rsidR="00664952" w:rsidRPr="004D0F20" w:rsidRDefault="00664952" w:rsidP="00D45E48">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D45E48">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D45E48">
            <w:pPr>
              <w:tabs>
                <w:tab w:val="left" w:pos="1080"/>
              </w:tabs>
              <w:spacing w:line="240" w:lineRule="auto"/>
              <w:ind w:firstLine="33"/>
              <w:rPr>
                <w:sz w:val="20"/>
                <w:szCs w:val="20"/>
              </w:rPr>
            </w:pPr>
          </w:p>
        </w:tc>
      </w:tr>
      <w:tr w:rsidR="00664952" w:rsidRPr="004D0F20" w14:paraId="01A68F9D" w14:textId="77777777" w:rsidTr="00D45E48">
        <w:trPr>
          <w:cantSplit/>
        </w:trPr>
        <w:tc>
          <w:tcPr>
            <w:tcW w:w="418" w:type="pct"/>
            <w:vAlign w:val="center"/>
          </w:tcPr>
          <w:p w14:paraId="76CC769B"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D45E48">
            <w:pPr>
              <w:tabs>
                <w:tab w:val="left" w:pos="1080"/>
              </w:tabs>
              <w:spacing w:line="240" w:lineRule="auto"/>
              <w:ind w:firstLine="33"/>
              <w:rPr>
                <w:sz w:val="20"/>
                <w:szCs w:val="20"/>
              </w:rPr>
            </w:pPr>
          </w:p>
        </w:tc>
      </w:tr>
      <w:tr w:rsidR="00664952" w:rsidRPr="004D0F20" w14:paraId="060517DB" w14:textId="77777777" w:rsidTr="00D45E48">
        <w:trPr>
          <w:cantSplit/>
        </w:trPr>
        <w:tc>
          <w:tcPr>
            <w:tcW w:w="418" w:type="pct"/>
            <w:vAlign w:val="center"/>
          </w:tcPr>
          <w:p w14:paraId="6DE01D79"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D45E48">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D45E48">
            <w:pPr>
              <w:tabs>
                <w:tab w:val="left" w:pos="1080"/>
              </w:tabs>
              <w:spacing w:line="240" w:lineRule="auto"/>
              <w:ind w:firstLine="33"/>
              <w:rPr>
                <w:sz w:val="20"/>
                <w:szCs w:val="20"/>
              </w:rPr>
            </w:pPr>
          </w:p>
        </w:tc>
      </w:tr>
      <w:tr w:rsidR="00664952" w:rsidRPr="004D0F20" w14:paraId="16490834" w14:textId="77777777" w:rsidTr="00D45E48">
        <w:trPr>
          <w:cantSplit/>
        </w:trPr>
        <w:tc>
          <w:tcPr>
            <w:tcW w:w="418" w:type="pct"/>
            <w:vAlign w:val="center"/>
          </w:tcPr>
          <w:p w14:paraId="0C70D5D9" w14:textId="77777777" w:rsidR="00664952" w:rsidRPr="004D0F20" w:rsidRDefault="00664952" w:rsidP="00D45E48">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D45E48">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D45E48">
            <w:pPr>
              <w:tabs>
                <w:tab w:val="left" w:pos="1080"/>
              </w:tabs>
              <w:spacing w:line="240" w:lineRule="auto"/>
              <w:ind w:firstLine="33"/>
              <w:rPr>
                <w:sz w:val="20"/>
                <w:szCs w:val="20"/>
              </w:rPr>
            </w:pPr>
          </w:p>
        </w:tc>
      </w:tr>
      <w:tr w:rsidR="00664952" w:rsidRPr="004D0F20" w14:paraId="4981779A" w14:textId="77777777" w:rsidTr="00D45E48">
        <w:trPr>
          <w:cantSplit/>
        </w:trPr>
        <w:tc>
          <w:tcPr>
            <w:tcW w:w="418" w:type="pct"/>
            <w:vAlign w:val="center"/>
          </w:tcPr>
          <w:p w14:paraId="0ACC6ADE"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D45E48">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D45E48">
            <w:pPr>
              <w:tabs>
                <w:tab w:val="left" w:pos="1080"/>
              </w:tabs>
              <w:spacing w:line="240" w:lineRule="auto"/>
              <w:ind w:firstLine="33"/>
              <w:rPr>
                <w:sz w:val="20"/>
                <w:szCs w:val="20"/>
              </w:rPr>
            </w:pPr>
          </w:p>
        </w:tc>
      </w:tr>
      <w:tr w:rsidR="00664952" w:rsidRPr="004D0F20" w14:paraId="24F81C81" w14:textId="77777777" w:rsidTr="00D45E48">
        <w:trPr>
          <w:cantSplit/>
          <w:trHeight w:val="116"/>
        </w:trPr>
        <w:tc>
          <w:tcPr>
            <w:tcW w:w="418" w:type="pct"/>
            <w:vAlign w:val="center"/>
          </w:tcPr>
          <w:p w14:paraId="06D62D95" w14:textId="77777777" w:rsidR="00664952" w:rsidRPr="004D0F20" w:rsidRDefault="00664952" w:rsidP="00D45E48">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D45E48">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D45E48">
            <w:pPr>
              <w:tabs>
                <w:tab w:val="left" w:pos="1080"/>
              </w:tabs>
              <w:spacing w:line="240" w:lineRule="auto"/>
              <w:ind w:firstLine="33"/>
              <w:rPr>
                <w:sz w:val="20"/>
                <w:szCs w:val="20"/>
              </w:rPr>
            </w:pPr>
          </w:p>
        </w:tc>
      </w:tr>
      <w:tr w:rsidR="00664952" w:rsidRPr="004D0F20" w14:paraId="5982C7F9" w14:textId="77777777" w:rsidTr="00D45E48">
        <w:trPr>
          <w:cantSplit/>
        </w:trPr>
        <w:tc>
          <w:tcPr>
            <w:tcW w:w="418" w:type="pct"/>
            <w:vAlign w:val="center"/>
          </w:tcPr>
          <w:p w14:paraId="5D6A5169" w14:textId="77777777" w:rsidR="00664952" w:rsidRPr="004D0F20" w:rsidRDefault="00664952" w:rsidP="00D45E48">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D45E48">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D45E48">
            <w:pPr>
              <w:tabs>
                <w:tab w:val="left" w:pos="1080"/>
              </w:tabs>
              <w:spacing w:line="240" w:lineRule="auto"/>
              <w:ind w:firstLine="33"/>
              <w:rPr>
                <w:sz w:val="20"/>
                <w:szCs w:val="20"/>
              </w:rPr>
            </w:pPr>
          </w:p>
        </w:tc>
      </w:tr>
      <w:tr w:rsidR="00664952" w:rsidRPr="004D0F20" w14:paraId="280F67B5" w14:textId="77777777" w:rsidTr="00D45E48">
        <w:trPr>
          <w:cantSplit/>
        </w:trPr>
        <w:tc>
          <w:tcPr>
            <w:tcW w:w="418" w:type="pct"/>
            <w:vAlign w:val="center"/>
          </w:tcPr>
          <w:p w14:paraId="093E75E6" w14:textId="77777777" w:rsidR="00664952" w:rsidRPr="004D0F20" w:rsidRDefault="00664952" w:rsidP="00D45E48">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D45E48">
            <w:pPr>
              <w:tabs>
                <w:tab w:val="left" w:pos="1080"/>
              </w:tabs>
              <w:spacing w:line="240" w:lineRule="auto"/>
              <w:ind w:firstLine="33"/>
              <w:rPr>
                <w:sz w:val="20"/>
                <w:szCs w:val="20"/>
              </w:rPr>
            </w:pPr>
          </w:p>
        </w:tc>
      </w:tr>
      <w:tr w:rsidR="00664952" w:rsidRPr="004D0F20" w14:paraId="0CC567C5" w14:textId="77777777" w:rsidTr="00D45E48">
        <w:trPr>
          <w:cantSplit/>
        </w:trPr>
        <w:tc>
          <w:tcPr>
            <w:tcW w:w="418" w:type="pct"/>
            <w:vAlign w:val="center"/>
          </w:tcPr>
          <w:p w14:paraId="720A60B2" w14:textId="77777777" w:rsidR="00664952" w:rsidRPr="004D0F20" w:rsidRDefault="00664952" w:rsidP="00D45E48">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D45E48">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D45E48">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D45E48">
        <w:tc>
          <w:tcPr>
            <w:tcW w:w="3960" w:type="dxa"/>
            <w:tcBorders>
              <w:bottom w:val="single" w:sz="4" w:space="0" w:color="auto"/>
            </w:tcBorders>
          </w:tcPr>
          <w:p w14:paraId="309501CC" w14:textId="77777777" w:rsidR="00664952" w:rsidRPr="004D0F20" w:rsidRDefault="00664952" w:rsidP="00D45E48">
            <w:pPr>
              <w:tabs>
                <w:tab w:val="left" w:pos="1080"/>
              </w:tabs>
              <w:spacing w:line="240" w:lineRule="auto"/>
              <w:ind w:firstLine="540"/>
              <w:rPr>
                <w:sz w:val="20"/>
                <w:szCs w:val="20"/>
              </w:rPr>
            </w:pPr>
          </w:p>
        </w:tc>
        <w:tc>
          <w:tcPr>
            <w:tcW w:w="1002" w:type="dxa"/>
          </w:tcPr>
          <w:p w14:paraId="5F72BBAF" w14:textId="77777777" w:rsidR="00664952" w:rsidRPr="004D0F20" w:rsidRDefault="00664952" w:rsidP="00D45E48">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D45E48">
            <w:pPr>
              <w:tabs>
                <w:tab w:val="left" w:pos="1080"/>
              </w:tabs>
              <w:spacing w:line="240" w:lineRule="auto"/>
              <w:ind w:firstLine="540"/>
              <w:rPr>
                <w:sz w:val="20"/>
                <w:szCs w:val="20"/>
              </w:rPr>
            </w:pPr>
          </w:p>
        </w:tc>
      </w:tr>
      <w:tr w:rsidR="00664952" w:rsidRPr="004D0F20" w14:paraId="207AA688" w14:textId="77777777" w:rsidTr="00D45E48">
        <w:tc>
          <w:tcPr>
            <w:tcW w:w="3960" w:type="dxa"/>
            <w:tcBorders>
              <w:top w:val="single" w:sz="4" w:space="0" w:color="auto"/>
            </w:tcBorders>
          </w:tcPr>
          <w:p w14:paraId="1CEE8C76" w14:textId="77777777" w:rsidR="00664952" w:rsidRPr="004D0F20" w:rsidRDefault="00664952" w:rsidP="00D45E48">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D45E48">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D45E48">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1"/>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1"/>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1"/>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1"/>
              <w:widowControl w:val="0"/>
              <w:spacing w:before="0" w:after="0"/>
              <w:rPr>
                <w:szCs w:val="24"/>
              </w:rPr>
            </w:pPr>
            <w:r w:rsidRPr="00C47ED3">
              <w:rPr>
                <w:szCs w:val="24"/>
              </w:rPr>
              <w:t>ИТОГО за год,</w:t>
            </w:r>
          </w:p>
          <w:p w14:paraId="3BBEA885" w14:textId="77777777" w:rsidR="00FB52FE" w:rsidRPr="004D0F20" w:rsidRDefault="00FB52FE" w:rsidP="00EE4833">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1"/>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097A0" w14:textId="77777777" w:rsidR="00FE4A14" w:rsidRDefault="00FE4A14">
      <w:pPr>
        <w:spacing w:line="240" w:lineRule="auto"/>
      </w:pPr>
      <w:r>
        <w:separator/>
      </w:r>
    </w:p>
  </w:endnote>
  <w:endnote w:type="continuationSeparator" w:id="0">
    <w:p w14:paraId="45D89A67" w14:textId="77777777" w:rsidR="00FE4A14" w:rsidRDefault="00FE4A14">
      <w:pPr>
        <w:spacing w:line="240" w:lineRule="auto"/>
      </w:pPr>
      <w:r>
        <w:continuationSeparator/>
      </w:r>
    </w:p>
  </w:endnote>
  <w:endnote w:type="continuationNotice" w:id="1">
    <w:p w14:paraId="508B46E7" w14:textId="77777777" w:rsidR="00FE4A14" w:rsidRDefault="00FE4A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3CD3C850"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D704D">
      <w:rPr>
        <w:noProof/>
        <w:sz w:val="16"/>
        <w:szCs w:val="16"/>
        <w:lang w:eastAsia="ru-RU"/>
      </w:rPr>
      <w:t>39</w:t>
    </w:r>
    <w:r w:rsidRPr="00FA0376">
      <w:rPr>
        <w:sz w:val="16"/>
        <w:szCs w:val="16"/>
        <w:lang w:eastAsia="ru-RU"/>
      </w:rPr>
      <w:fldChar w:fldCharType="end"/>
    </w:r>
  </w:p>
  <w:p w14:paraId="3B08FB40" w14:textId="601D1663" w:rsidR="00AD422D" w:rsidRPr="007D704D" w:rsidRDefault="00AD422D" w:rsidP="007D704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7D704D" w:rsidRPr="007D704D">
      <w:rPr>
        <w:sz w:val="18"/>
        <w:szCs w:val="18"/>
      </w:rPr>
      <w:t>право заключения договора на оказание  услуг по транспортировке и утилизации отходов для нужд филиала ПАО «МРСК Юга» - «Ростовэнерго»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6AC38" w14:textId="77777777" w:rsidR="00FE4A14" w:rsidRDefault="00FE4A14">
      <w:pPr>
        <w:spacing w:line="240" w:lineRule="auto"/>
      </w:pPr>
      <w:r>
        <w:separator/>
      </w:r>
    </w:p>
  </w:footnote>
  <w:footnote w:type="continuationSeparator" w:id="0">
    <w:p w14:paraId="3D46E4CE" w14:textId="77777777" w:rsidR="00FE4A14" w:rsidRDefault="00FE4A14">
      <w:pPr>
        <w:spacing w:line="240" w:lineRule="auto"/>
      </w:pPr>
      <w:r>
        <w:continuationSeparator/>
      </w:r>
    </w:p>
  </w:footnote>
  <w:footnote w:type="continuationNotice" w:id="1">
    <w:p w14:paraId="05B4A1C4" w14:textId="77777777" w:rsidR="00FE4A14" w:rsidRDefault="00FE4A14">
      <w:pPr>
        <w:spacing w:line="240" w:lineRule="auto"/>
      </w:pPr>
    </w:p>
  </w:footnote>
  <w:footnote w:id="2">
    <w:p w14:paraId="53FF1E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664952" w:rsidRDefault="00664952"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664952" w:rsidRDefault="00664952"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D704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4A14"/>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5FD7F-6D3A-4715-8D9C-C45E75A7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63</Pages>
  <Words>22115</Words>
  <Characters>126056</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147876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2016-09-14T10:14:00Z</cp:lastPrinted>
  <dcterms:created xsi:type="dcterms:W3CDTF">2016-07-15T04:13:00Z</dcterms:created>
  <dcterms:modified xsi:type="dcterms:W3CDTF">2018-01-16T14:13:00Z</dcterms:modified>
</cp:coreProperties>
</file>